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7E00EE47"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B11439" w:rsidRPr="00B11439">
        <w:rPr>
          <w:rFonts w:ascii="Calibri" w:eastAsia="Times New Roman" w:hAnsi="Calibri" w:cs="Calibri"/>
          <w:bCs w:val="0"/>
          <w:color w:val="auto"/>
          <w:sz w:val="20"/>
          <w:szCs w:val="20"/>
        </w:rPr>
        <w:t>POST/DYS/OR/GZ/01128/2026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09F2F00F"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AF746B">
        <w:rPr>
          <w:rFonts w:asciiTheme="minorHAnsi" w:hAnsiTheme="minorHAnsi" w:cstheme="minorHAnsi"/>
          <w:b/>
          <w:bCs/>
          <w:szCs w:val="22"/>
        </w:rPr>
        <w:t>„</w:t>
      </w:r>
      <w:r w:rsidR="007B05D2" w:rsidRPr="00B11439">
        <w:rPr>
          <w:rFonts w:asciiTheme="minorHAnsi" w:hAnsiTheme="minorHAnsi" w:cstheme="minorHAnsi"/>
          <w:b/>
          <w:bCs/>
          <w:i/>
          <w:iCs/>
          <w:szCs w:val="22"/>
        </w:rPr>
        <w:t xml:space="preserve">Budowa przyłączy kablowych SN/nN na terenie Rejonu Energetycznego Rzeszów </w:t>
      </w:r>
      <w:r w:rsidR="00DA7188" w:rsidRPr="00B11439">
        <w:rPr>
          <w:rFonts w:asciiTheme="minorHAnsi" w:hAnsiTheme="minorHAnsi" w:cstheme="minorHAnsi"/>
          <w:b/>
          <w:bCs/>
          <w:i/>
          <w:iCs/>
          <w:szCs w:val="22"/>
        </w:rPr>
        <w:t>–</w:t>
      </w:r>
      <w:r w:rsidR="007B05D2" w:rsidRPr="00B11439">
        <w:rPr>
          <w:rFonts w:asciiTheme="minorHAnsi" w:hAnsiTheme="minorHAnsi" w:cstheme="minorHAnsi"/>
          <w:b/>
          <w:bCs/>
          <w:i/>
          <w:iCs/>
          <w:szCs w:val="22"/>
        </w:rPr>
        <w:t xml:space="preserve"> </w:t>
      </w:r>
      <w:r w:rsidR="00E707AB" w:rsidRPr="00B11439">
        <w:rPr>
          <w:rFonts w:asciiTheme="minorHAnsi" w:hAnsiTheme="minorHAnsi" w:cstheme="minorHAnsi"/>
          <w:b/>
          <w:bCs/>
          <w:i/>
          <w:iCs/>
          <w:szCs w:val="22"/>
        </w:rPr>
        <w:t xml:space="preserve">Rzeszów ul. Floriana                             </w:t>
      </w:r>
      <w:r w:rsidR="00DA7188" w:rsidRPr="00B11439">
        <w:rPr>
          <w:rFonts w:asciiTheme="minorHAnsi" w:hAnsiTheme="minorHAnsi" w:cstheme="minorHAnsi"/>
          <w:b/>
          <w:bCs/>
          <w:i/>
          <w:iCs/>
          <w:szCs w:val="22"/>
        </w:rPr>
        <w:t xml:space="preserve">- </w:t>
      </w:r>
      <w:r w:rsidR="007B05D2" w:rsidRPr="00B11439">
        <w:rPr>
          <w:rFonts w:asciiTheme="minorHAnsi" w:hAnsiTheme="minorHAnsi" w:cstheme="minorHAnsi"/>
          <w:b/>
          <w:bCs/>
          <w:i/>
          <w:iCs/>
          <w:szCs w:val="22"/>
        </w:rPr>
        <w:t>1 część</w:t>
      </w:r>
      <w:r w:rsidRPr="00AF746B">
        <w:rPr>
          <w:rFonts w:asciiTheme="minorHAnsi" w:hAnsiTheme="minorHAnsi" w:cstheme="minorHAnsi"/>
          <w:b/>
          <w:bCs/>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B11439">
        <w:rPr>
          <w:rFonts w:cs="Calibri"/>
          <w:szCs w:val="22"/>
          <w:lang w:eastAsia="pl-PL"/>
        </w:rPr>
        <w:t>oświadczamy,</w:t>
      </w:r>
      <w:r w:rsidRPr="00A12417">
        <w:rPr>
          <w:rFonts w:cs="Calibri"/>
          <w:bCs/>
          <w:szCs w:val="22"/>
          <w:lang w:eastAsia="pl-PL"/>
        </w:rPr>
        <w:t xml:space="preserve"> że w okresie ostatnich </w:t>
      </w:r>
      <w:r w:rsidR="009B2A00" w:rsidRPr="00AF746B">
        <w:rPr>
          <w:rFonts w:cs="Calibri"/>
          <w:bCs/>
          <w:szCs w:val="22"/>
          <w:lang w:eastAsia="pl-PL"/>
        </w:rPr>
        <w:t>5</w:t>
      </w:r>
      <w:r w:rsidRPr="00AF746B">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B5AB" w14:textId="77777777" w:rsidR="008075E4" w:rsidRDefault="008075E4" w:rsidP="004A302B">
      <w:pPr>
        <w:spacing w:line="240" w:lineRule="auto"/>
      </w:pPr>
      <w:r>
        <w:separator/>
      </w:r>
    </w:p>
  </w:endnote>
  <w:endnote w:type="continuationSeparator" w:id="0">
    <w:p w14:paraId="21A98E3C" w14:textId="77777777" w:rsidR="008075E4" w:rsidRDefault="008075E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43722" w14:textId="77777777" w:rsidR="008075E4" w:rsidRDefault="008075E4" w:rsidP="004A302B">
      <w:pPr>
        <w:spacing w:line="240" w:lineRule="auto"/>
      </w:pPr>
      <w:r>
        <w:separator/>
      </w:r>
    </w:p>
  </w:footnote>
  <w:footnote w:type="continuationSeparator" w:id="0">
    <w:p w14:paraId="0BD2B56E" w14:textId="77777777" w:rsidR="008075E4" w:rsidRDefault="008075E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3792"/>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2B4F"/>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22DD"/>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79D"/>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0AD3"/>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52DE"/>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05D2"/>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5D6"/>
    <w:rsid w:val="00806642"/>
    <w:rsid w:val="008075E4"/>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382"/>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A08"/>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49B4"/>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3029"/>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0F02"/>
    <w:rsid w:val="00AF489C"/>
    <w:rsid w:val="00AF4E05"/>
    <w:rsid w:val="00AF60D0"/>
    <w:rsid w:val="00AF746B"/>
    <w:rsid w:val="00AF7AC1"/>
    <w:rsid w:val="00AF7C48"/>
    <w:rsid w:val="00B01A16"/>
    <w:rsid w:val="00B029AB"/>
    <w:rsid w:val="00B030AF"/>
    <w:rsid w:val="00B04BD8"/>
    <w:rsid w:val="00B06158"/>
    <w:rsid w:val="00B0654D"/>
    <w:rsid w:val="00B065BF"/>
    <w:rsid w:val="00B06E16"/>
    <w:rsid w:val="00B06EE1"/>
    <w:rsid w:val="00B11056"/>
    <w:rsid w:val="00B11439"/>
    <w:rsid w:val="00B12412"/>
    <w:rsid w:val="00B126F2"/>
    <w:rsid w:val="00B128B6"/>
    <w:rsid w:val="00B1308A"/>
    <w:rsid w:val="00B16FD2"/>
    <w:rsid w:val="00B1702B"/>
    <w:rsid w:val="00B20A96"/>
    <w:rsid w:val="00B20AE9"/>
    <w:rsid w:val="00B20E96"/>
    <w:rsid w:val="00B22747"/>
    <w:rsid w:val="00B23DB2"/>
    <w:rsid w:val="00B241AF"/>
    <w:rsid w:val="00B30852"/>
    <w:rsid w:val="00B31E2C"/>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B6E32"/>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3C76"/>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E7B92"/>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188"/>
    <w:rsid w:val="00DA7E70"/>
    <w:rsid w:val="00DB07BC"/>
    <w:rsid w:val="00DB29B5"/>
    <w:rsid w:val="00DB3A64"/>
    <w:rsid w:val="00DB4113"/>
    <w:rsid w:val="00DB41E9"/>
    <w:rsid w:val="00DB4253"/>
    <w:rsid w:val="00DB4991"/>
    <w:rsid w:val="00DB51B3"/>
    <w:rsid w:val="00DB550F"/>
    <w:rsid w:val="00DB5B6D"/>
    <w:rsid w:val="00DB7B88"/>
    <w:rsid w:val="00DC051A"/>
    <w:rsid w:val="00DC0FD4"/>
    <w:rsid w:val="00DC15C7"/>
    <w:rsid w:val="00DC251C"/>
    <w:rsid w:val="00DC2D13"/>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7AB"/>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3D9D"/>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E2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POST/DYS/OR/GZ/01128/2026                         </dmsv2SWPP2ObjectNumber>
    <dmsv2SWPP2SumMD5 xmlns="http://schemas.microsoft.com/sharepoint/v3">a353731d46839672ddb46c406e3f233d</dmsv2SWPP2SumMD5>
    <dmsv2BaseMoved xmlns="http://schemas.microsoft.com/sharepoint/v3">false</dmsv2BaseMoved>
    <dmsv2BaseIsSensitive xmlns="http://schemas.microsoft.com/sharepoint/v3">true</dmsv2BaseIsSensitive>
    <dmsv2SWPP2IDSWPP2 xmlns="http://schemas.microsoft.com/sharepoint/v3">712224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24818062</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FJ3FSM7XJ42E-1652426618-3804</_dlc_DocId>
    <_dlc_DocIdUrl xmlns="a19cb1c7-c5c7-46d4-85ae-d83685407bba">
      <Url>https://swpp2.dms.gkpge.pl/sites/43/_layouts/15/DocIdRedir.aspx?ID=FJ3FSM7XJ42E-1652426618-3804</Url>
      <Description>FJ3FSM7XJ42E-1652426618-3804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591EC-161C-4DD4-A616-46D7EF7C74DC}">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C97BC18-CFB4-48E0-91BE-E39CD26B51EA}"/>
</file>

<file path=docProps/app.xml><?xml version="1.0" encoding="utf-8"?>
<Properties xmlns="http://schemas.openxmlformats.org/officeDocument/2006/extended-properties" xmlns:vt="http://schemas.openxmlformats.org/officeDocument/2006/docPropsVTypes">
  <Template>Normal</Template>
  <TotalTime>1</TotalTime>
  <Pages>1</Pages>
  <Words>164</Words>
  <Characters>990</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3</cp:revision>
  <cp:lastPrinted>2020-02-27T07:25:00Z</cp:lastPrinted>
  <dcterms:created xsi:type="dcterms:W3CDTF">2026-03-16T11:18:00Z</dcterms:created>
  <dcterms:modified xsi:type="dcterms:W3CDTF">2026-03-31T11:17:00Z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0acedd79-8232-4f7b-aedd-f31635af34ec</vt:lpwstr>
  </property>
</Properties>
</file>